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B42E8" w14:textId="6E99190E" w:rsidR="00021B4F" w:rsidRPr="007F7634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7F7634">
        <w:rPr>
          <w:b/>
          <w:i/>
        </w:rPr>
        <w:t xml:space="preserve">Załącznik nr </w:t>
      </w:r>
      <w:r w:rsidR="003A5C44">
        <w:rPr>
          <w:b/>
          <w:i/>
          <w:shd w:val="clear" w:color="auto" w:fill="FFFFFF"/>
        </w:rPr>
        <w:t>2</w:t>
      </w:r>
      <w:r w:rsidR="00D36ACD" w:rsidRPr="007F7634">
        <w:rPr>
          <w:b/>
          <w:i/>
          <w:shd w:val="clear" w:color="auto" w:fill="FFFFFF"/>
        </w:rPr>
        <w:t xml:space="preserve"> do SWZ</w:t>
      </w:r>
    </w:p>
    <w:p w14:paraId="3122B75E" w14:textId="77777777" w:rsidR="00021B4F" w:rsidRPr="007F7634" w:rsidRDefault="00021B4F" w:rsidP="00021B4F">
      <w:pPr>
        <w:widowControl w:val="0"/>
        <w:autoSpaceDE w:val="0"/>
        <w:rPr>
          <w:sz w:val="18"/>
          <w:szCs w:val="22"/>
        </w:rPr>
      </w:pPr>
      <w:r w:rsidRPr="007F7634">
        <w:rPr>
          <w:sz w:val="22"/>
          <w:szCs w:val="22"/>
          <w:shd w:val="clear" w:color="auto" w:fill="FFFFFF"/>
        </w:rPr>
        <w:t>.............................</w:t>
      </w:r>
      <w:r w:rsidRPr="007F7634">
        <w:rPr>
          <w:sz w:val="22"/>
          <w:szCs w:val="22"/>
        </w:rPr>
        <w:t>..........................</w:t>
      </w:r>
    </w:p>
    <w:p w14:paraId="1BE15902" w14:textId="77777777" w:rsidR="00021B4F" w:rsidRPr="007F7634" w:rsidRDefault="00021B4F" w:rsidP="00021B4F">
      <w:pPr>
        <w:widowControl w:val="0"/>
        <w:autoSpaceDE w:val="0"/>
        <w:rPr>
          <w:sz w:val="18"/>
          <w:szCs w:val="22"/>
        </w:rPr>
      </w:pPr>
      <w:r w:rsidRPr="007F7634">
        <w:rPr>
          <w:sz w:val="18"/>
          <w:szCs w:val="22"/>
        </w:rPr>
        <w:t>pieczęć wykonawcy lub wykonawców</w:t>
      </w:r>
    </w:p>
    <w:p w14:paraId="2F205C9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18"/>
          <w:szCs w:val="22"/>
        </w:rPr>
        <w:t>ubiegających się wspólnie o udzielenie zamówienia</w:t>
      </w:r>
    </w:p>
    <w:p w14:paraId="078E10C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7025C9E0" w14:textId="77777777" w:rsidR="00021B4F" w:rsidRPr="007F7634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 xml:space="preserve">OFERTA </w:t>
      </w:r>
    </w:p>
    <w:p w14:paraId="74BE89B0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CB513C2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>Dane dotyczące wykonawcy składającego ofertę</w:t>
      </w:r>
    </w:p>
    <w:p w14:paraId="59C3C5D4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893360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1884D028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3A323FAF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Nr telefonu:……………………………………………………………………………………..</w:t>
      </w:r>
    </w:p>
    <w:p w14:paraId="34C1FC69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proofErr w:type="spellStart"/>
      <w:r w:rsidRPr="007F7634">
        <w:rPr>
          <w:sz w:val="22"/>
          <w:szCs w:val="22"/>
          <w:lang w:val="en-US"/>
        </w:rPr>
        <w:t>Adres</w:t>
      </w:r>
      <w:proofErr w:type="spellEnd"/>
      <w:r w:rsidRPr="007F7634">
        <w:rPr>
          <w:sz w:val="22"/>
          <w:szCs w:val="22"/>
          <w:lang w:val="en-US"/>
        </w:rPr>
        <w:t xml:space="preserve"> e-mail: …………………………………………………………………………………….</w:t>
      </w:r>
    </w:p>
    <w:p w14:paraId="10FD07D6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proofErr w:type="spellStart"/>
      <w:r w:rsidRPr="007F7634">
        <w:rPr>
          <w:sz w:val="22"/>
          <w:szCs w:val="22"/>
          <w:lang w:val="en-US"/>
        </w:rPr>
        <w:t>nr</w:t>
      </w:r>
      <w:proofErr w:type="spellEnd"/>
      <w:r w:rsidRPr="007F7634">
        <w:rPr>
          <w:sz w:val="22"/>
          <w:szCs w:val="22"/>
          <w:lang w:val="en-US"/>
        </w:rPr>
        <w:t xml:space="preserve"> NIP.............................................................................................................................................</w:t>
      </w:r>
    </w:p>
    <w:p w14:paraId="56225F5A" w14:textId="77777777" w:rsidR="00021B4F" w:rsidRPr="007F7634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7F7634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7FB0EBE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41566EC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</w:rPr>
        <w:t>Dane dotyczące zamawiającego</w:t>
      </w:r>
    </w:p>
    <w:p w14:paraId="144E5948" w14:textId="77777777" w:rsidR="00D6682A" w:rsidRPr="005C762C" w:rsidRDefault="00D6682A" w:rsidP="00D6682A">
      <w:pPr>
        <w:ind w:firstLine="709"/>
      </w:pPr>
      <w:r w:rsidRPr="005C762C">
        <w:t xml:space="preserve">Gmina </w:t>
      </w:r>
      <w:r>
        <w:t>Ojrzeń</w:t>
      </w:r>
    </w:p>
    <w:p w14:paraId="1CC3D435" w14:textId="77777777" w:rsidR="00D6682A" w:rsidRPr="005C762C" w:rsidRDefault="00D6682A" w:rsidP="00D6682A">
      <w:pPr>
        <w:ind w:firstLine="709"/>
      </w:pPr>
      <w:r w:rsidRPr="005C762C">
        <w:t xml:space="preserve">ul. </w:t>
      </w:r>
      <w:r>
        <w:t>Ciechanowska 27</w:t>
      </w:r>
    </w:p>
    <w:p w14:paraId="1B108DD8" w14:textId="1FB0BFCF" w:rsidR="00021B4F" w:rsidRPr="007F7634" w:rsidRDefault="00D6682A" w:rsidP="00D6682A">
      <w:pPr>
        <w:widowControl w:val="0"/>
        <w:autoSpaceDE w:val="0"/>
        <w:ind w:firstLine="708"/>
        <w:rPr>
          <w:sz w:val="22"/>
          <w:szCs w:val="22"/>
        </w:rPr>
      </w:pPr>
      <w:r w:rsidRPr="005C762C">
        <w:t>06-45</w:t>
      </w:r>
      <w:r>
        <w:t>6 Ojrzeń</w:t>
      </w:r>
    </w:p>
    <w:p w14:paraId="651E4D1E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568153D6" w14:textId="77777777" w:rsidR="00021B4F" w:rsidRPr="007F7634" w:rsidRDefault="00021B4F" w:rsidP="00021B4F">
      <w:pPr>
        <w:pStyle w:val="Nagwek1"/>
        <w:jc w:val="center"/>
        <w:rPr>
          <w:sz w:val="22"/>
          <w:szCs w:val="22"/>
        </w:rPr>
      </w:pPr>
      <w:r w:rsidRPr="007F7634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3A7A0DB6" w14:textId="77777777" w:rsidR="00021B4F" w:rsidRPr="007F7634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776CD834" w14:textId="0F49A215" w:rsidR="00B55FC1" w:rsidRPr="007F7634" w:rsidRDefault="00021B4F" w:rsidP="00B55FC1">
      <w:pPr>
        <w:widowControl w:val="0"/>
        <w:autoSpaceDE w:val="0"/>
        <w:spacing w:after="120"/>
        <w:jc w:val="both"/>
      </w:pPr>
      <w:r w:rsidRPr="007F7634">
        <w:rPr>
          <w:sz w:val="22"/>
          <w:szCs w:val="22"/>
        </w:rPr>
        <w:t xml:space="preserve">Przystępując do udziału w postępowaniu </w:t>
      </w:r>
      <w:r w:rsidRPr="007F7634">
        <w:rPr>
          <w:bCs/>
          <w:sz w:val="22"/>
          <w:szCs w:val="22"/>
        </w:rPr>
        <w:t>o udzielenie zamówienia publicznego pn.</w:t>
      </w:r>
      <w:r w:rsidRPr="007F7634">
        <w:rPr>
          <w:sz w:val="22"/>
          <w:szCs w:val="22"/>
        </w:rPr>
        <w:t xml:space="preserve">: </w:t>
      </w:r>
      <w:r w:rsidR="00D6682A" w:rsidRPr="006916AE">
        <w:t>„Zakup wyposażenia do samochodu ratowniczo-gaśniczego w ramach zadania „Zakup nowego średniego samochodu ratowniczo-gaśniczego wraz z wyposażeniem przez</w:t>
      </w:r>
      <w:r w:rsidR="00D6682A">
        <w:t xml:space="preserve"> </w:t>
      </w:r>
      <w:r w:rsidR="00D6682A" w:rsidRPr="006916AE">
        <w:t>Gminę Ojrzeń w celu zarządzania klęskami i katastrofami””</w:t>
      </w:r>
      <w:r w:rsidRPr="007F7634">
        <w:rPr>
          <w:sz w:val="22"/>
          <w:szCs w:val="22"/>
        </w:rPr>
        <w:t>,</w:t>
      </w:r>
      <w:r w:rsidR="00D6682A">
        <w:rPr>
          <w:sz w:val="22"/>
          <w:szCs w:val="22"/>
        </w:rPr>
        <w:t xml:space="preserve"> </w:t>
      </w:r>
      <w:r w:rsidR="00B55FC1" w:rsidRPr="007F7634">
        <w:t>oświadczamy że  wykonamy zamówienie na warunkach określonych przez Zamawiającego za cenę:</w:t>
      </w:r>
    </w:p>
    <w:p w14:paraId="6AB5A7E1" w14:textId="77777777" w:rsidR="004700B1" w:rsidRPr="005C762C" w:rsidRDefault="004700B1" w:rsidP="004700B1">
      <w:pPr>
        <w:pStyle w:val="Tekstpodstawowy"/>
        <w:tabs>
          <w:tab w:val="left" w:pos="1276"/>
          <w:tab w:val="left" w:pos="4678"/>
          <w:tab w:val="left" w:pos="7655"/>
        </w:tabs>
      </w:pPr>
      <w:r w:rsidRPr="005C762C">
        <w:t xml:space="preserve">cena netto: ................................. zł, słownie: </w:t>
      </w:r>
      <w:r w:rsidRPr="005C762C">
        <w:rPr>
          <w:bCs/>
        </w:rPr>
        <w:t>................................................................. złotych</w:t>
      </w:r>
    </w:p>
    <w:p w14:paraId="55F65887" w14:textId="77777777" w:rsidR="004700B1" w:rsidRPr="005C762C" w:rsidRDefault="004700B1" w:rsidP="004700B1">
      <w:pPr>
        <w:pStyle w:val="Tekstpodstawowy"/>
        <w:tabs>
          <w:tab w:val="left" w:pos="1276"/>
          <w:tab w:val="left" w:pos="4678"/>
          <w:tab w:val="left" w:pos="7655"/>
        </w:tabs>
      </w:pPr>
      <w:r w:rsidRPr="005C762C">
        <w:t xml:space="preserve">VAT: </w:t>
      </w:r>
      <w:r w:rsidRPr="005C762C">
        <w:tab/>
        <w:t xml:space="preserve">................................. zł, słownie: </w:t>
      </w:r>
      <w:r w:rsidRPr="005C762C">
        <w:rPr>
          <w:bCs/>
        </w:rPr>
        <w:t>...............................................................złotych</w:t>
      </w:r>
    </w:p>
    <w:p w14:paraId="66AF0995" w14:textId="77777777" w:rsidR="004700B1" w:rsidRPr="005C762C" w:rsidRDefault="004700B1" w:rsidP="004700B1">
      <w:pPr>
        <w:pStyle w:val="Tekstpodstawowy"/>
        <w:tabs>
          <w:tab w:val="left" w:pos="4678"/>
          <w:tab w:val="left" w:pos="7655"/>
        </w:tabs>
        <w:rPr>
          <w:bCs/>
        </w:rPr>
      </w:pPr>
      <w:r w:rsidRPr="005C762C">
        <w:t xml:space="preserve">cena brutto: ................................. zł, słownie: </w:t>
      </w:r>
      <w:r w:rsidRPr="005C762C">
        <w:rPr>
          <w:bCs/>
        </w:rPr>
        <w:t>.................................................................złotych</w:t>
      </w:r>
    </w:p>
    <w:p w14:paraId="61C0BE5B" w14:textId="77777777" w:rsidR="00155EDE" w:rsidRPr="007F7634" w:rsidRDefault="00155EDE" w:rsidP="00B55FC1"/>
    <w:p w14:paraId="3ED14318" w14:textId="062AA648" w:rsidR="004700B1" w:rsidRPr="005C762C" w:rsidRDefault="004700B1" w:rsidP="004700B1">
      <w:pPr>
        <w:widowControl w:val="0"/>
        <w:autoSpaceDE w:val="0"/>
      </w:pPr>
      <w:r w:rsidRPr="005C762C">
        <w:t>Oświadczamy, że ofer</w:t>
      </w:r>
      <w:r>
        <w:t xml:space="preserve">owane wyposażenie do </w:t>
      </w:r>
      <w:r w:rsidRPr="006916AE">
        <w:t>samochodu ratowniczo-gaśniczego w ramach zadania „Zakup nowego średniego samochodu ratowniczo-gaśniczego wraz z wyposażeniem przez</w:t>
      </w:r>
      <w:r>
        <w:t xml:space="preserve"> </w:t>
      </w:r>
      <w:r w:rsidRPr="006916AE">
        <w:t>Gminę Ojrzeń w celu zarządzania klęskami i katastrofami”</w:t>
      </w:r>
      <w:r>
        <w:t xml:space="preserve">   jest fabrycznie nowe, </w:t>
      </w:r>
      <w:r w:rsidRPr="0071152E">
        <w:t xml:space="preserve">nie </w:t>
      </w:r>
      <w:r>
        <w:t>posiada</w:t>
      </w:r>
      <w:r w:rsidRPr="0071152E">
        <w:t xml:space="preserve"> wad fizycznych i prawnych, posiada niezbędne atesty i aprobaty techniczne uprawniające do eksploatacji na terenie Rzeczypospolitej Polskiej, a także spełnia wszystkie parametry </w:t>
      </w:r>
      <w:r w:rsidRPr="005C762C">
        <w:t>zgodnie</w:t>
      </w:r>
      <w:r>
        <w:t xml:space="preserve"> z opisem przedmiotu zamówienia.</w:t>
      </w:r>
    </w:p>
    <w:p w14:paraId="4A9C28F3" w14:textId="77777777" w:rsidR="003E5580" w:rsidRDefault="003E5580" w:rsidP="00B55FC1">
      <w:pPr>
        <w:widowControl w:val="0"/>
        <w:autoSpaceDE w:val="0"/>
        <w:jc w:val="both"/>
      </w:pPr>
    </w:p>
    <w:p w14:paraId="40F70609" w14:textId="6CF5DA55" w:rsidR="004700B1" w:rsidRDefault="004700B1" w:rsidP="00B55FC1">
      <w:pPr>
        <w:widowControl w:val="0"/>
        <w:autoSpaceDE w:val="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2394"/>
        <w:gridCol w:w="5144"/>
        <w:gridCol w:w="1126"/>
      </w:tblGrid>
      <w:tr w:rsidR="004700B1" w:rsidRPr="005C762C" w14:paraId="04FDAB46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70DF3DA4" w14:textId="77777777" w:rsidR="004700B1" w:rsidRPr="005C762C" w:rsidRDefault="004700B1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3F4CBB82" w14:textId="77777777" w:rsidR="004700B1" w:rsidRPr="005C762C" w:rsidRDefault="004700B1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  <w:r w:rsidRPr="005C762C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664" w:type="dxa"/>
            <w:gridSpan w:val="3"/>
            <w:tcBorders>
              <w:left w:val="single" w:sz="4" w:space="0" w:color="auto"/>
            </w:tcBorders>
          </w:tcPr>
          <w:p w14:paraId="7DC238AC" w14:textId="77777777" w:rsidR="004700B1" w:rsidRPr="005C762C" w:rsidRDefault="004700B1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1F052582" w14:textId="52356695" w:rsidR="004700B1" w:rsidRDefault="004700B1" w:rsidP="00D62F26">
            <w:pPr>
              <w:jc w:val="center"/>
            </w:pPr>
            <w:r w:rsidRPr="005C762C">
              <w:rPr>
                <w:b/>
                <w:bCs/>
                <w:sz w:val="22"/>
                <w:szCs w:val="22"/>
              </w:rPr>
              <w:t>Wymagania ogólne</w:t>
            </w:r>
            <w:r>
              <w:t xml:space="preserve"> </w:t>
            </w:r>
          </w:p>
          <w:p w14:paraId="237CABFE" w14:textId="77777777" w:rsidR="004700B1" w:rsidRPr="005C762C" w:rsidRDefault="004700B1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00DEF8DB" w14:textId="77777777" w:rsidR="004700B1" w:rsidRPr="005C762C" w:rsidRDefault="004700B1" w:rsidP="00D62F26">
            <w:pPr>
              <w:widowControl w:val="0"/>
              <w:autoSpaceDE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700B1" w:rsidRPr="005C762C" w14:paraId="0D8C3266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12A05B60" w14:textId="77777777" w:rsidR="004700B1" w:rsidRPr="005C762C" w:rsidRDefault="004700B1" w:rsidP="00D62F26">
            <w:pPr>
              <w:widowControl w:val="0"/>
              <w:autoSpaceDE w:val="0"/>
              <w:rPr>
                <w:b/>
              </w:rPr>
            </w:pPr>
            <w:r w:rsidRPr="005C762C">
              <w:rPr>
                <w:b/>
              </w:rPr>
              <w:t>Lp.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2CDE20AA" w14:textId="77777777" w:rsidR="004700B1" w:rsidRPr="005C762C" w:rsidRDefault="004700B1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5C762C">
              <w:rPr>
                <w:b/>
                <w:sz w:val="20"/>
                <w:szCs w:val="20"/>
              </w:rPr>
              <w:t>Opis minimalnych wymagań zamawiającego</w:t>
            </w:r>
          </w:p>
        </w:tc>
        <w:tc>
          <w:tcPr>
            <w:tcW w:w="5144" w:type="dxa"/>
          </w:tcPr>
          <w:p w14:paraId="6097E976" w14:textId="650A2BD9" w:rsidR="000A161B" w:rsidRPr="005C762C" w:rsidRDefault="004700B1" w:rsidP="000A161B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5C762C">
              <w:rPr>
                <w:b/>
                <w:sz w:val="20"/>
                <w:szCs w:val="20"/>
              </w:rPr>
              <w:t>Parametr oferowany przez Wykonawcę</w:t>
            </w:r>
          </w:p>
          <w:p w14:paraId="556F0B42" w14:textId="345723F4" w:rsidR="004700B1" w:rsidRPr="005C762C" w:rsidRDefault="004700B1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1126" w:type="dxa"/>
          </w:tcPr>
          <w:p w14:paraId="200FC0A4" w14:textId="01BC7ACE" w:rsidR="004700B1" w:rsidRDefault="00F86256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w zł</w:t>
            </w:r>
          </w:p>
          <w:p w14:paraId="175E0901" w14:textId="77777777" w:rsidR="004700B1" w:rsidRPr="005C762C" w:rsidRDefault="004700B1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</w:tr>
      <w:tr w:rsidR="004700B1" w:rsidRPr="005C762C" w14:paraId="0ED07426" w14:textId="77777777" w:rsidTr="00E8610C">
        <w:trPr>
          <w:trHeight w:val="34"/>
        </w:trPr>
        <w:tc>
          <w:tcPr>
            <w:tcW w:w="9286" w:type="dxa"/>
            <w:gridSpan w:val="4"/>
          </w:tcPr>
          <w:p w14:paraId="56762E06" w14:textId="77777777" w:rsidR="004700B1" w:rsidRPr="008E1350" w:rsidRDefault="004700B1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8E1350">
              <w:rPr>
                <w:b/>
                <w:sz w:val="20"/>
                <w:szCs w:val="20"/>
              </w:rPr>
              <w:t>Grupa 1 – wyposażenie indywidualne I środka ochrony indywidualnej</w:t>
            </w:r>
          </w:p>
        </w:tc>
      </w:tr>
      <w:tr w:rsidR="004700B1" w:rsidRPr="005C762C" w14:paraId="156E5AFA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6E0492B8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407D9089" w14:textId="0047ABE5" w:rsidR="004700B1" w:rsidRPr="00062756" w:rsidRDefault="00FA177C" w:rsidP="00FA177C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Aparat powietrzny butlowy nadciśnieniowy na sprzężone powietrze z maską– 6 szt.</w:t>
            </w:r>
          </w:p>
        </w:tc>
        <w:tc>
          <w:tcPr>
            <w:tcW w:w="5144" w:type="dxa"/>
          </w:tcPr>
          <w:p w14:paraId="0DF91BE9" w14:textId="77777777" w:rsidR="00E8610C" w:rsidRPr="005C762C" w:rsidRDefault="00E8610C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 xml:space="preserve">Marka, model/typ/symbol oferowanego </w:t>
            </w:r>
            <w:r>
              <w:rPr>
                <w:b/>
                <w:sz w:val="20"/>
                <w:szCs w:val="20"/>
                <w:lang w:eastAsia="pl-PL"/>
              </w:rPr>
              <w:t>wyposażenia</w:t>
            </w:r>
            <w:r w:rsidRPr="005C762C">
              <w:rPr>
                <w:b/>
                <w:sz w:val="20"/>
                <w:szCs w:val="20"/>
                <w:lang w:eastAsia="pl-PL"/>
              </w:rPr>
              <w:t>………………………………………………….</w:t>
            </w:r>
          </w:p>
          <w:p w14:paraId="2C1E9CA1" w14:textId="27D25FEF" w:rsidR="004700B1" w:rsidRPr="005C762C" w:rsidRDefault="004700B1" w:rsidP="00E8610C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2D6BA38E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700B1" w:rsidRPr="005C762C" w14:paraId="606D83BD" w14:textId="77777777" w:rsidTr="00E8610C">
        <w:trPr>
          <w:trHeight w:val="34"/>
        </w:trPr>
        <w:tc>
          <w:tcPr>
            <w:tcW w:w="9286" w:type="dxa"/>
            <w:gridSpan w:val="4"/>
          </w:tcPr>
          <w:p w14:paraId="45A4DADF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 w:rsidRPr="00155229">
              <w:rPr>
                <w:b/>
                <w:sz w:val="20"/>
                <w:szCs w:val="20"/>
              </w:rPr>
              <w:lastRenderedPageBreak/>
              <w:t>Grupa 5 – narzędzia ratownicze, pomocnicze i osprzęt dla straży pożarnej</w:t>
            </w:r>
          </w:p>
        </w:tc>
      </w:tr>
      <w:tr w:rsidR="004700B1" w:rsidRPr="005C762C" w14:paraId="3047DE1A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6463C49F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627AF53B" w14:textId="77777777" w:rsidR="004700B1" w:rsidRPr="00062756" w:rsidRDefault="004700B1" w:rsidP="00D62F26">
            <w:pPr>
              <w:suppressAutoHyphens w:val="0"/>
              <w:rPr>
                <w:color w:val="000000" w:themeColor="text1"/>
                <w:sz w:val="20"/>
                <w:szCs w:val="20"/>
                <w:lang w:eastAsia="pl-PL"/>
              </w:rPr>
            </w:pPr>
            <w:r w:rsidRPr="00062756">
              <w:rPr>
                <w:sz w:val="20"/>
                <w:szCs w:val="20"/>
              </w:rPr>
              <w:t xml:space="preserve">Zestaw hydraulicznych narzędzi ratowniczych – 1 </w:t>
            </w:r>
            <w:proofErr w:type="spellStart"/>
            <w:r w:rsidRPr="00062756">
              <w:rPr>
                <w:sz w:val="20"/>
                <w:szCs w:val="20"/>
              </w:rPr>
              <w:t>kpl</w:t>
            </w:r>
            <w:proofErr w:type="spellEnd"/>
            <w:r w:rsidRPr="00062756">
              <w:rPr>
                <w:sz w:val="20"/>
                <w:szCs w:val="20"/>
              </w:rPr>
              <w:t>.</w:t>
            </w:r>
            <w:r w:rsidRPr="00062756">
              <w:rPr>
                <w:sz w:val="20"/>
                <w:szCs w:val="20"/>
                <w:lang w:eastAsia="pl-PL"/>
              </w:rPr>
              <w:t xml:space="preserve"> </w:t>
            </w:r>
            <w:r w:rsidRPr="00062756">
              <w:rPr>
                <w:sz w:val="20"/>
                <w:szCs w:val="20"/>
              </w:rPr>
              <w:t>składający się co najmniej z następujących elementów:</w:t>
            </w:r>
            <w:r w:rsidRPr="00062756">
              <w:rPr>
                <w:sz w:val="20"/>
                <w:szCs w:val="20"/>
              </w:rPr>
              <w:br/>
            </w:r>
            <w:r w:rsidRPr="00062756">
              <w:rPr>
                <w:color w:val="000000" w:themeColor="text1"/>
                <w:sz w:val="20"/>
                <w:szCs w:val="20"/>
              </w:rPr>
              <w:t>- rozpieracz typu min. AS z akcesoriami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nożyce typu min. BC o zdolności cięcia min. G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agregat zasilający do narzędzi hydraulicznych o modelu pracy ATO  – 1 szt.</w:t>
            </w:r>
            <w:r w:rsidRPr="00062756">
              <w:rPr>
                <w:color w:val="000000" w:themeColor="text1"/>
                <w:sz w:val="20"/>
                <w:szCs w:val="20"/>
              </w:rPr>
              <w:br/>
              <w:t>- zestaw węży hydraulicznych o długości min. 5 m – 2 szt.</w:t>
            </w:r>
          </w:p>
          <w:p w14:paraId="221EC0BC" w14:textId="77777777" w:rsidR="004700B1" w:rsidRPr="00062756" w:rsidRDefault="004700B1" w:rsidP="00D62F26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144" w:type="dxa"/>
          </w:tcPr>
          <w:p w14:paraId="16D227D8" w14:textId="77777777" w:rsidR="00E8610C" w:rsidRPr="005C762C" w:rsidRDefault="00E8610C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 xml:space="preserve">Marka, model/typ/symbol oferowanego </w:t>
            </w:r>
            <w:r>
              <w:rPr>
                <w:b/>
                <w:sz w:val="20"/>
                <w:szCs w:val="20"/>
                <w:lang w:eastAsia="pl-PL"/>
              </w:rPr>
              <w:t>wyposażenia</w:t>
            </w:r>
            <w:r w:rsidRPr="005C762C">
              <w:rPr>
                <w:b/>
                <w:sz w:val="20"/>
                <w:szCs w:val="20"/>
                <w:lang w:eastAsia="pl-PL"/>
              </w:rPr>
              <w:t>………………………………………………….</w:t>
            </w:r>
          </w:p>
          <w:p w14:paraId="10D4C025" w14:textId="4CB7153C" w:rsidR="004700B1" w:rsidRPr="005C762C" w:rsidRDefault="004700B1" w:rsidP="00E8610C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4CDC08BB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700B1" w:rsidRPr="005C762C" w14:paraId="0D2C189D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50206210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055ED8C2" w14:textId="77777777" w:rsidR="004700B1" w:rsidRDefault="004700B1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Cylindry rozpierające o różnych długościach typu min. R120/250 - 2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22AE2EE5" w14:textId="77777777" w:rsidR="004700B1" w:rsidRPr="005C762C" w:rsidRDefault="004700B1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wraz z zestawem końcówek wymiennych (krzyżowe, klinowa,  stożkowa) – 1 </w:t>
            </w:r>
            <w:proofErr w:type="spellStart"/>
            <w:r>
              <w:rPr>
                <w:sz w:val="20"/>
                <w:szCs w:val="20"/>
              </w:rPr>
              <w:t>kpl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144" w:type="dxa"/>
          </w:tcPr>
          <w:p w14:paraId="59D5B410" w14:textId="77777777" w:rsidR="00E8610C" w:rsidRPr="005C762C" w:rsidRDefault="00E8610C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 xml:space="preserve">Marka, model/typ/symbol oferowanego </w:t>
            </w:r>
            <w:r>
              <w:rPr>
                <w:b/>
                <w:sz w:val="20"/>
                <w:szCs w:val="20"/>
                <w:lang w:eastAsia="pl-PL"/>
              </w:rPr>
              <w:t>wyposażenia</w:t>
            </w:r>
            <w:r w:rsidRPr="005C762C">
              <w:rPr>
                <w:b/>
                <w:sz w:val="20"/>
                <w:szCs w:val="20"/>
                <w:lang w:eastAsia="pl-PL"/>
              </w:rPr>
              <w:t>………………………………………………….</w:t>
            </w:r>
          </w:p>
          <w:p w14:paraId="0F49C54F" w14:textId="26B68E97" w:rsidR="004700B1" w:rsidRPr="005C762C" w:rsidRDefault="004700B1" w:rsidP="00E8610C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C23316E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700B1" w:rsidRPr="005C762C" w14:paraId="25B7F7B4" w14:textId="77777777" w:rsidTr="00E8610C">
        <w:trPr>
          <w:trHeight w:val="34"/>
        </w:trPr>
        <w:tc>
          <w:tcPr>
            <w:tcW w:w="9286" w:type="dxa"/>
            <w:gridSpan w:val="4"/>
          </w:tcPr>
          <w:p w14:paraId="6FB8F5BB" w14:textId="77777777" w:rsidR="004700B1" w:rsidRPr="009402E0" w:rsidRDefault="004700B1" w:rsidP="00D62F26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9402E0">
              <w:rPr>
                <w:b/>
                <w:sz w:val="20"/>
                <w:szCs w:val="20"/>
              </w:rPr>
              <w:t>Grupa 9 – sprzęt ratownictwa medycznego</w:t>
            </w:r>
          </w:p>
        </w:tc>
      </w:tr>
      <w:tr w:rsidR="004700B1" w:rsidRPr="005C762C" w14:paraId="5E3C5E24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1DA6761B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5C929642" w14:textId="77777777" w:rsidR="00FA177C" w:rsidRDefault="00FA177C" w:rsidP="00FA177C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Zestaw ratownictwa medycznego R1- </w:t>
            </w:r>
            <w:r w:rsidRPr="009402E0">
              <w:rPr>
                <w:sz w:val="20"/>
                <w:szCs w:val="20"/>
              </w:rPr>
              <w:t xml:space="preserve">1 </w:t>
            </w:r>
            <w:proofErr w:type="spellStart"/>
            <w:r w:rsidRPr="009402E0">
              <w:rPr>
                <w:sz w:val="20"/>
                <w:szCs w:val="20"/>
              </w:rPr>
              <w:t>kpl</w:t>
            </w:r>
            <w:proofErr w:type="spellEnd"/>
            <w:r w:rsidRPr="009402E0">
              <w:rPr>
                <w:sz w:val="20"/>
                <w:szCs w:val="20"/>
              </w:rPr>
              <w:t>.</w:t>
            </w:r>
            <w:r w:rsidRPr="00062756">
              <w:rPr>
                <w:sz w:val="20"/>
                <w:szCs w:val="20"/>
              </w:rPr>
              <w:t xml:space="preserve"> </w:t>
            </w:r>
          </w:p>
          <w:p w14:paraId="7E9B3AD7" w14:textId="77777777" w:rsidR="00FA177C" w:rsidRDefault="00FA177C" w:rsidP="00FA177C">
            <w:pPr>
              <w:suppressAutoHyphens w:val="0"/>
              <w:rPr>
                <w:sz w:val="20"/>
                <w:szCs w:val="20"/>
              </w:rPr>
            </w:pPr>
            <w:r w:rsidRPr="00062756">
              <w:rPr>
                <w:sz w:val="20"/>
                <w:szCs w:val="20"/>
              </w:rPr>
              <w:t>składający się co najmniej z następujących elementów:</w:t>
            </w:r>
            <w:r>
              <w:rPr>
                <w:sz w:val="20"/>
                <w:szCs w:val="20"/>
              </w:rPr>
              <w:t xml:space="preserve"> </w:t>
            </w:r>
          </w:p>
          <w:p w14:paraId="242D3448" w14:textId="77777777" w:rsidR="00FA177C" w:rsidRDefault="00FA177C" w:rsidP="00FA177C">
            <w:pPr>
              <w:pStyle w:val="Akapitzlist"/>
              <w:numPr>
                <w:ilvl w:val="0"/>
                <w:numId w:val="13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t</w:t>
            </w:r>
            <w:r w:rsidRPr="009402E0">
              <w:rPr>
                <w:sz w:val="20"/>
                <w:szCs w:val="20"/>
              </w:rPr>
              <w:t xml:space="preserve">orba PSP R1 </w:t>
            </w:r>
          </w:p>
          <w:p w14:paraId="753B7077" w14:textId="77777777" w:rsidR="00FA177C" w:rsidRDefault="00FA177C" w:rsidP="00FA177C">
            <w:pPr>
              <w:pStyle w:val="Akapitzlist"/>
              <w:numPr>
                <w:ilvl w:val="0"/>
                <w:numId w:val="13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 w:rsidRPr="009402E0">
              <w:rPr>
                <w:sz w:val="20"/>
                <w:szCs w:val="20"/>
              </w:rPr>
              <w:t>desk</w:t>
            </w:r>
            <w:r>
              <w:rPr>
                <w:sz w:val="20"/>
                <w:szCs w:val="20"/>
              </w:rPr>
              <w:t xml:space="preserve">a </w:t>
            </w:r>
          </w:p>
          <w:p w14:paraId="04567BEC" w14:textId="77777777" w:rsidR="00FA177C" w:rsidRPr="009402E0" w:rsidRDefault="00FA177C" w:rsidP="00FA177C">
            <w:pPr>
              <w:pStyle w:val="Akapitzlist"/>
              <w:numPr>
                <w:ilvl w:val="0"/>
                <w:numId w:val="13"/>
              </w:numPr>
              <w:suppressAutoHyphens w:val="0"/>
              <w:ind w:left="176" w:hanging="176"/>
              <w:rPr>
                <w:sz w:val="20"/>
                <w:szCs w:val="20"/>
                <w:lang w:eastAsia="pl-PL"/>
              </w:rPr>
            </w:pPr>
            <w:r w:rsidRPr="009402E0">
              <w:rPr>
                <w:sz w:val="20"/>
                <w:szCs w:val="20"/>
              </w:rPr>
              <w:t>szyn</w:t>
            </w:r>
            <w:r>
              <w:rPr>
                <w:sz w:val="20"/>
                <w:szCs w:val="20"/>
              </w:rPr>
              <w:t>y</w:t>
            </w:r>
            <w:r w:rsidRPr="009402E0">
              <w:rPr>
                <w:sz w:val="20"/>
                <w:szCs w:val="20"/>
              </w:rPr>
              <w:t xml:space="preserve"> Kramera </w:t>
            </w:r>
          </w:p>
          <w:p w14:paraId="7D342A45" w14:textId="77777777" w:rsidR="004700B1" w:rsidRPr="005C762C" w:rsidRDefault="004700B1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144" w:type="dxa"/>
          </w:tcPr>
          <w:p w14:paraId="4EBAC3B3" w14:textId="77777777" w:rsidR="00E8610C" w:rsidRPr="005C762C" w:rsidRDefault="00E8610C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 xml:space="preserve">Marka, model/typ/symbol oferowanego </w:t>
            </w:r>
            <w:r>
              <w:rPr>
                <w:b/>
                <w:sz w:val="20"/>
                <w:szCs w:val="20"/>
                <w:lang w:eastAsia="pl-PL"/>
              </w:rPr>
              <w:t>wyposażenia</w:t>
            </w:r>
            <w:r w:rsidRPr="005C762C">
              <w:rPr>
                <w:b/>
                <w:sz w:val="20"/>
                <w:szCs w:val="20"/>
                <w:lang w:eastAsia="pl-PL"/>
              </w:rPr>
              <w:t>………………………………………………….</w:t>
            </w:r>
          </w:p>
          <w:p w14:paraId="55468C01" w14:textId="448910FF" w:rsidR="004700B1" w:rsidRPr="005C762C" w:rsidRDefault="004700B1" w:rsidP="00E8610C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0E75F4C8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4700B1" w:rsidRPr="005C762C" w14:paraId="5B25EB1F" w14:textId="77777777" w:rsidTr="00E8610C">
        <w:trPr>
          <w:trHeight w:val="34"/>
        </w:trPr>
        <w:tc>
          <w:tcPr>
            <w:tcW w:w="9286" w:type="dxa"/>
            <w:gridSpan w:val="4"/>
          </w:tcPr>
          <w:p w14:paraId="4CF481D7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 w:rsidRPr="00155229">
              <w:rPr>
                <w:b/>
                <w:sz w:val="20"/>
                <w:szCs w:val="20"/>
              </w:rPr>
              <w:t>Grupa 5 – narzędzia ratownicze, pomocnicze i osprzęt dla straży pożarnej</w:t>
            </w:r>
          </w:p>
        </w:tc>
      </w:tr>
      <w:tr w:rsidR="004700B1" w:rsidRPr="005C762C" w14:paraId="498A1FE5" w14:textId="77777777" w:rsidTr="00E8610C">
        <w:trPr>
          <w:trHeight w:val="34"/>
        </w:trPr>
        <w:tc>
          <w:tcPr>
            <w:tcW w:w="622" w:type="dxa"/>
            <w:tcBorders>
              <w:right w:val="single" w:sz="4" w:space="0" w:color="auto"/>
            </w:tcBorders>
          </w:tcPr>
          <w:p w14:paraId="58B9F22E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94" w:type="dxa"/>
            <w:tcBorders>
              <w:left w:val="single" w:sz="4" w:space="0" w:color="auto"/>
            </w:tcBorders>
          </w:tcPr>
          <w:p w14:paraId="2228BBEA" w14:textId="77777777" w:rsidR="00FA177C" w:rsidRDefault="00FA177C" w:rsidP="00FA177C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Wysokociśnieniowe poduszki podnoszące o nośności </w:t>
            </w:r>
            <w:proofErr w:type="spellStart"/>
            <w:r>
              <w:rPr>
                <w:sz w:val="20"/>
                <w:szCs w:val="20"/>
              </w:rPr>
              <w:t>Fmax</w:t>
            </w:r>
            <w:proofErr w:type="spellEnd"/>
            <w:r>
              <w:rPr>
                <w:sz w:val="20"/>
                <w:szCs w:val="20"/>
              </w:rPr>
              <w:t xml:space="preserve"> od 100 </w:t>
            </w:r>
            <w:proofErr w:type="spellStart"/>
            <w:r>
              <w:rPr>
                <w:sz w:val="20"/>
                <w:szCs w:val="20"/>
              </w:rPr>
              <w:t>kN</w:t>
            </w:r>
            <w:proofErr w:type="spellEnd"/>
            <w:r>
              <w:rPr>
                <w:sz w:val="20"/>
                <w:szCs w:val="20"/>
              </w:rPr>
              <w:t xml:space="preserve"> – 2 szt.</w:t>
            </w:r>
          </w:p>
          <w:p w14:paraId="61D9FBFC" w14:textId="77777777" w:rsidR="004700B1" w:rsidRPr="005C762C" w:rsidRDefault="004700B1" w:rsidP="00D62F26">
            <w:pPr>
              <w:suppressAutoHyphens w:val="0"/>
              <w:spacing w:after="160" w:line="259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144" w:type="dxa"/>
          </w:tcPr>
          <w:p w14:paraId="0D91181D" w14:textId="77777777" w:rsidR="00E8610C" w:rsidRPr="005C762C" w:rsidRDefault="00E8610C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 w:rsidRPr="005C762C">
              <w:rPr>
                <w:b/>
                <w:sz w:val="20"/>
                <w:szCs w:val="20"/>
                <w:lang w:eastAsia="pl-PL"/>
              </w:rPr>
              <w:t xml:space="preserve">Marka, model/typ/symbol oferowanego </w:t>
            </w:r>
            <w:r>
              <w:rPr>
                <w:b/>
                <w:sz w:val="20"/>
                <w:szCs w:val="20"/>
                <w:lang w:eastAsia="pl-PL"/>
              </w:rPr>
              <w:t>wyposażenia</w:t>
            </w:r>
            <w:r w:rsidRPr="005C762C">
              <w:rPr>
                <w:b/>
                <w:sz w:val="20"/>
                <w:szCs w:val="20"/>
                <w:lang w:eastAsia="pl-PL"/>
              </w:rPr>
              <w:t>………………………………………………….</w:t>
            </w:r>
          </w:p>
          <w:p w14:paraId="02A4D887" w14:textId="595DCDD1" w:rsidR="004700B1" w:rsidRPr="005C762C" w:rsidRDefault="004700B1" w:rsidP="00E8610C">
            <w:pPr>
              <w:widowControl w:val="0"/>
              <w:autoSpaceDE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6" w:type="dxa"/>
          </w:tcPr>
          <w:p w14:paraId="09136EB1" w14:textId="77777777" w:rsidR="004700B1" w:rsidRPr="005C762C" w:rsidRDefault="004700B1" w:rsidP="00D62F26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  <w:tr w:rsidR="00F86256" w:rsidRPr="005C762C" w14:paraId="188DBDC0" w14:textId="77777777" w:rsidTr="005B5AA0">
        <w:trPr>
          <w:trHeight w:val="34"/>
        </w:trPr>
        <w:tc>
          <w:tcPr>
            <w:tcW w:w="8160" w:type="dxa"/>
            <w:gridSpan w:val="3"/>
          </w:tcPr>
          <w:p w14:paraId="113357B5" w14:textId="77777777" w:rsidR="00F86256" w:rsidRDefault="00F86256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</w:p>
          <w:p w14:paraId="79B88408" w14:textId="77777777" w:rsidR="00F86256" w:rsidRDefault="00F86256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Wartość brutto:</w:t>
            </w:r>
          </w:p>
          <w:p w14:paraId="46D6AE67" w14:textId="0543B2E9" w:rsidR="00F86256" w:rsidRPr="005C762C" w:rsidRDefault="00F86256" w:rsidP="00E8610C">
            <w:pPr>
              <w:widowControl w:val="0"/>
              <w:autoSpaceDE w:val="0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126" w:type="dxa"/>
          </w:tcPr>
          <w:p w14:paraId="34ED8ED8" w14:textId="37E5F001" w:rsidR="00F86256" w:rsidRPr="005C762C" w:rsidRDefault="00F86256" w:rsidP="00D62F26">
            <w:pPr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………zł</w:t>
            </w:r>
          </w:p>
        </w:tc>
      </w:tr>
    </w:tbl>
    <w:p w14:paraId="52F66960" w14:textId="77777777" w:rsidR="004700B1" w:rsidRDefault="004700B1" w:rsidP="004700B1"/>
    <w:p w14:paraId="67A2F007" w14:textId="61505D75" w:rsidR="004700B1" w:rsidRDefault="00E8610C" w:rsidP="00B55FC1">
      <w:pPr>
        <w:widowControl w:val="0"/>
        <w:autoSpaceDE w:val="0"/>
        <w:jc w:val="both"/>
      </w:pPr>
      <w:r w:rsidRPr="00192613">
        <w:rPr>
          <w:u w:val="single"/>
        </w:rPr>
        <w:t>Oświadczam, że</w:t>
      </w:r>
      <w:r>
        <w:t xml:space="preserve"> na całość wyposażenia udzielam*/udzielamy* …………… miesięcy gwarancji</w:t>
      </w:r>
    </w:p>
    <w:p w14:paraId="18AC1A61" w14:textId="77777777" w:rsidR="007E4812" w:rsidRDefault="007E4812" w:rsidP="007E4812">
      <w:pPr>
        <w:widowControl w:val="0"/>
        <w:autoSpaceDE w:val="0"/>
      </w:pPr>
    </w:p>
    <w:p w14:paraId="128F25DC" w14:textId="51E8741B" w:rsidR="007E4812" w:rsidRDefault="007E4812" w:rsidP="007E4812">
      <w:pPr>
        <w:widowControl w:val="0"/>
        <w:autoSpaceDE w:val="0"/>
        <w:rPr>
          <w:bCs/>
        </w:rPr>
      </w:pPr>
      <w:r w:rsidRPr="005C762C">
        <w:t>Oferujemy wykonanie zamówienia w terminie:</w:t>
      </w:r>
      <w:r w:rsidRPr="005C762C">
        <w:rPr>
          <w:bCs/>
        </w:rPr>
        <w:t xml:space="preserve">...................................od daty podpisania umowy ( wymagany: </w:t>
      </w:r>
      <w:r>
        <w:rPr>
          <w:bCs/>
        </w:rPr>
        <w:t xml:space="preserve">14 dni </w:t>
      </w:r>
      <w:r w:rsidRPr="005C762C">
        <w:rPr>
          <w:bCs/>
        </w:rPr>
        <w:t>od daty podpisania umowy)</w:t>
      </w:r>
    </w:p>
    <w:p w14:paraId="60783E2E" w14:textId="77777777" w:rsidR="00192613" w:rsidRDefault="00192613" w:rsidP="007E4812">
      <w:pPr>
        <w:widowControl w:val="0"/>
        <w:autoSpaceDE w:val="0"/>
        <w:rPr>
          <w:bCs/>
        </w:rPr>
      </w:pPr>
    </w:p>
    <w:p w14:paraId="256E89DF" w14:textId="77777777" w:rsidR="00192613" w:rsidRPr="005C762C" w:rsidRDefault="00192613" w:rsidP="00192613">
      <w:pPr>
        <w:widowControl w:val="0"/>
        <w:autoSpaceDE w:val="0"/>
        <w:rPr>
          <w:b/>
        </w:rPr>
      </w:pPr>
      <w:r w:rsidRPr="005C762C">
        <w:t>Warunki płatności – zgodnie z warunkami określonymi we wzorze umowy.</w:t>
      </w:r>
    </w:p>
    <w:p w14:paraId="7FF642D3" w14:textId="77777777" w:rsidR="00192613" w:rsidRPr="005C762C" w:rsidRDefault="00192613" w:rsidP="007E4812">
      <w:pPr>
        <w:widowControl w:val="0"/>
        <w:autoSpaceDE w:val="0"/>
        <w:rPr>
          <w:bCs/>
        </w:rPr>
      </w:pPr>
    </w:p>
    <w:p w14:paraId="70CBE894" w14:textId="77777777" w:rsidR="00E8610C" w:rsidRPr="007F7634" w:rsidRDefault="00E8610C" w:rsidP="00B55FC1">
      <w:pPr>
        <w:widowControl w:val="0"/>
        <w:autoSpaceDE w:val="0"/>
        <w:jc w:val="both"/>
      </w:pPr>
    </w:p>
    <w:p w14:paraId="63DBC4FF" w14:textId="77777777" w:rsidR="00253992" w:rsidRPr="007F7634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b/>
          <w:sz w:val="22"/>
          <w:szCs w:val="22"/>
        </w:rPr>
        <w:t>Oświadczam, że</w:t>
      </w:r>
      <w:r w:rsidR="00981F59" w:rsidRPr="007F7634">
        <w:rPr>
          <w:b/>
          <w:sz w:val="22"/>
          <w:szCs w:val="22"/>
        </w:rPr>
        <w:t xml:space="preserve"> </w:t>
      </w:r>
      <w:r w:rsidR="00253992" w:rsidRPr="007F7634">
        <w:rPr>
          <w:b/>
          <w:sz w:val="22"/>
          <w:szCs w:val="22"/>
        </w:rPr>
        <w:t>prowadzę:</w:t>
      </w:r>
    </w:p>
    <w:p w14:paraId="012158DC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Mikroprzedsiębiorstwo*</w:t>
      </w:r>
    </w:p>
    <w:p w14:paraId="775AAAD0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Małe przedsiębiorstwo*</w:t>
      </w:r>
    </w:p>
    <w:p w14:paraId="6C57E4EC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Średnie przedsiębiorstwo*</w:t>
      </w:r>
    </w:p>
    <w:p w14:paraId="02F624C1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Jednoosobową działalność gospodarczą*</w:t>
      </w:r>
    </w:p>
    <w:p w14:paraId="37ECACB2" w14:textId="77777777" w:rsidR="00253992" w:rsidRPr="007F7634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Jestem osobą fizyczną nieprowadzącą działalności gospodarczej*</w:t>
      </w:r>
    </w:p>
    <w:p w14:paraId="0DAA056E" w14:textId="77777777" w:rsidR="00021B4F" w:rsidRPr="007F7634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sz w:val="22"/>
          <w:szCs w:val="22"/>
        </w:rPr>
        <w:t xml:space="preserve">Inny rodzaj* (podać jaki) ……………….. </w:t>
      </w:r>
    </w:p>
    <w:p w14:paraId="4E9F127E" w14:textId="77777777" w:rsidR="00253992" w:rsidRPr="007F7634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47955B31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7F7634">
        <w:rPr>
          <w:bCs/>
          <w:i/>
          <w:iCs/>
          <w:sz w:val="18"/>
          <w:szCs w:val="18"/>
        </w:rPr>
        <w:t>*</w:t>
      </w:r>
      <w:r w:rsidR="00B76EA4" w:rsidRPr="007F7634">
        <w:rPr>
          <w:bCs/>
          <w:i/>
          <w:iCs/>
          <w:sz w:val="18"/>
          <w:szCs w:val="18"/>
        </w:rPr>
        <w:t>należy zaznaczyć wpisując „X” w odpowiedni kwadrat</w:t>
      </w:r>
    </w:p>
    <w:p w14:paraId="47D84476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48D84DEE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Oświadczam, że</w:t>
      </w:r>
      <w:r w:rsidRPr="007F7634">
        <w:rPr>
          <w:b/>
          <w:bCs/>
          <w:sz w:val="22"/>
          <w:szCs w:val="22"/>
        </w:rPr>
        <w:t xml:space="preserve">: </w:t>
      </w:r>
      <w:r w:rsidRPr="007F7634">
        <w:rPr>
          <w:sz w:val="22"/>
          <w:szCs w:val="22"/>
        </w:rPr>
        <w:t>jestem*/nie jestem* czynnym podatnikiem VAT.</w:t>
      </w:r>
    </w:p>
    <w:p w14:paraId="2D327F53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054B6128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7F7634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7DAF261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65914B94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20D4C87" w14:textId="77777777" w:rsidR="00134D5E" w:rsidRPr="007F7634" w:rsidRDefault="00134D5E" w:rsidP="00134D5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7F7634">
        <w:rPr>
          <w:b/>
          <w:bCs/>
          <w:sz w:val="22"/>
          <w:szCs w:val="22"/>
          <w:u w:val="single"/>
        </w:rPr>
        <w:t>Oświadczam, że:</w:t>
      </w:r>
      <w:r w:rsidRPr="007F7634">
        <w:rPr>
          <w:sz w:val="22"/>
          <w:szCs w:val="22"/>
        </w:rPr>
        <w:t xml:space="preserve"> powyższy rachunek jest*/nie jest* zgodny z „Białą Listą” podatników – (</w:t>
      </w:r>
      <w:r w:rsidRPr="007F7634">
        <w:rPr>
          <w:i/>
          <w:iCs/>
          <w:sz w:val="20"/>
          <w:szCs w:val="20"/>
        </w:rPr>
        <w:t>wypełniają tylko Wykonawcy będącymi czynnymi podatnikami VAT).</w:t>
      </w:r>
    </w:p>
    <w:p w14:paraId="4EC73EA7" w14:textId="77777777" w:rsidR="00253992" w:rsidRPr="007F7634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CBB7A10" w14:textId="77777777" w:rsidR="003E5580" w:rsidRPr="007F7634" w:rsidRDefault="003E5580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F469925" w14:textId="77777777" w:rsidR="00021B4F" w:rsidRPr="007F7634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Oświadczam, że :</w:t>
      </w:r>
    </w:p>
    <w:p w14:paraId="626DF868" w14:textId="77777777" w:rsidR="00021B4F" w:rsidRPr="007F7634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2FDF9110" w14:textId="77777777" w:rsidR="00021B4F" w:rsidRPr="007F7634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zamówienie wykonamy samodzielnie</w:t>
      </w:r>
      <w:r w:rsidRPr="007F7634">
        <w:rPr>
          <w:sz w:val="22"/>
          <w:szCs w:val="22"/>
          <w:vertAlign w:val="superscript"/>
        </w:rPr>
        <w:t>*</w:t>
      </w:r>
      <w:r w:rsidRPr="007F7634">
        <w:rPr>
          <w:sz w:val="22"/>
          <w:szCs w:val="22"/>
        </w:rPr>
        <w:t>,</w:t>
      </w:r>
    </w:p>
    <w:p w14:paraId="2ECCE024" w14:textId="77777777" w:rsidR="00021B4F" w:rsidRPr="007F7634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część zamówienia (określić zakres): …………………………………………………………..</w:t>
      </w:r>
    </w:p>
    <w:p w14:paraId="04BF89F1" w14:textId="77777777" w:rsidR="00021B4F" w:rsidRPr="007F7634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zamierzamy powierzyć podwykonawcom.</w:t>
      </w:r>
    </w:p>
    <w:p w14:paraId="431B9341" w14:textId="77777777" w:rsidR="00BD2820" w:rsidRPr="007F7634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13ED0101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Osoby do kontaktów z Zamawiającym</w:t>
      </w:r>
    </w:p>
    <w:p w14:paraId="064C356B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34AA0A3C" w14:textId="77777777" w:rsidR="00021B4F" w:rsidRPr="007F7634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Osoba / osoby do kontaktów z Zamawiającym odpowiedzialne za wykonanie zobowiązań umowy:</w:t>
      </w:r>
    </w:p>
    <w:p w14:paraId="7A577AC2" w14:textId="77777777" w:rsidR="00021B4F" w:rsidRPr="007F7634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F7634">
        <w:rPr>
          <w:sz w:val="22"/>
          <w:szCs w:val="22"/>
        </w:rPr>
        <w:tab/>
      </w:r>
    </w:p>
    <w:p w14:paraId="090D51F3" w14:textId="77777777" w:rsidR="00021B4F" w:rsidRPr="007F7634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7F7634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7F7634">
        <w:rPr>
          <w:sz w:val="22"/>
          <w:szCs w:val="22"/>
        </w:rPr>
        <w:tab/>
      </w:r>
    </w:p>
    <w:p w14:paraId="5F0D994A" w14:textId="77777777" w:rsidR="00021B4F" w:rsidRPr="007F7634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7BE86B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53423A3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2EBF80B5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Nazwisko, imię ....................................................................................................</w:t>
      </w:r>
    </w:p>
    <w:p w14:paraId="03B972DA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Stanowisko ...........................................................................................................</w:t>
      </w:r>
    </w:p>
    <w:p w14:paraId="7C77D987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Telefon...................................................</w:t>
      </w:r>
    </w:p>
    <w:p w14:paraId="1CE1030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Adres e-mail: ………………………….</w:t>
      </w:r>
    </w:p>
    <w:p w14:paraId="7F3F2964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Zakres*:</w:t>
      </w:r>
    </w:p>
    <w:p w14:paraId="3523E474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- do reprezentowania w postępowaniu</w:t>
      </w:r>
    </w:p>
    <w:p w14:paraId="3D000B2F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- do reprezentowania w postępowaniu i zawarcia umowy</w:t>
      </w:r>
    </w:p>
    <w:p w14:paraId="45B9EA22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0857EEF3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30769687" w14:textId="77777777" w:rsidR="00021B4F" w:rsidRPr="007F7634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50798000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60305A5D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Oświadczamy, że uważamy się za związanych z ofertą przez czas wskazany w specyfikacji warunków zamówienia.</w:t>
      </w:r>
    </w:p>
    <w:p w14:paraId="3A077DDF" w14:textId="77777777" w:rsidR="00E07129" w:rsidRPr="007F7634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Wadium w kwocie ……..............…… zostało wniesione w dniu …...…....……w formie / formach:</w:t>
      </w:r>
      <w:r w:rsidRPr="007F7634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4C74B6EB" w14:textId="77777777" w:rsidR="00E07129" w:rsidRPr="007F7634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Bank i numer konta, na kt</w:t>
      </w:r>
      <w:r w:rsidRPr="007F7634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7F7634">
        <w:rPr>
          <w:sz w:val="22"/>
          <w:szCs w:val="22"/>
        </w:rPr>
        <w:t xml:space="preserve"> …………  </w:t>
      </w:r>
    </w:p>
    <w:p w14:paraId="349A2638" w14:textId="77777777" w:rsidR="00E07129" w:rsidRPr="007F7634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18B90BD0" w14:textId="77777777" w:rsidR="00021B4F" w:rsidRPr="007F7634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37CEBF53" w14:textId="77777777" w:rsidR="00E07129" w:rsidRPr="007F7634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118E9F82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b/>
          <w:bCs/>
          <w:sz w:val="22"/>
          <w:szCs w:val="22"/>
          <w:u w:val="single"/>
        </w:rPr>
        <w:t>Zastrzeżenie wykonawcy</w:t>
      </w:r>
    </w:p>
    <w:p w14:paraId="2789F53A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</w:p>
    <w:p w14:paraId="729171FB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0CEA810" w14:textId="77777777" w:rsidR="00E07129" w:rsidRPr="007F7634" w:rsidRDefault="00E07129" w:rsidP="00E07129">
      <w:pPr>
        <w:widowControl w:val="0"/>
        <w:autoSpaceDE w:val="0"/>
        <w:rPr>
          <w:sz w:val="22"/>
          <w:szCs w:val="22"/>
        </w:rPr>
      </w:pPr>
      <w:r w:rsidRPr="007F7634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AF3140" w14:textId="77777777" w:rsidR="00E07129" w:rsidRPr="007F7634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8012A15" w14:textId="77777777" w:rsidR="00E07129" w:rsidRPr="007F7634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1FB84C8F" w14:textId="77777777" w:rsidR="00021B4F" w:rsidRPr="007F7634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F7634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7C5DD71F" w14:textId="77777777" w:rsidR="00021B4F" w:rsidRPr="007F7634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7F7634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7F7634">
        <w:rPr>
          <w:rFonts w:ascii="Arial" w:hAnsi="Arial" w:cs="Arial"/>
          <w:sz w:val="22"/>
          <w:szCs w:val="22"/>
          <w:vertAlign w:val="superscript"/>
        </w:rPr>
        <w:t>1)</w:t>
      </w:r>
      <w:r w:rsidRPr="007F763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712C3E9" w14:textId="77777777" w:rsidR="00021B4F" w:rsidRPr="007F7634" w:rsidRDefault="00021B4F" w:rsidP="002C1A96">
      <w:pPr>
        <w:pStyle w:val="NormalnyWeb"/>
        <w:spacing w:before="120" w:after="0"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7F7634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F2A107" w14:textId="77777777" w:rsidR="00021B4F" w:rsidRPr="007F7634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8186C26" w14:textId="77777777" w:rsidR="00021B4F" w:rsidRPr="007F7634" w:rsidRDefault="00021B4F" w:rsidP="00021B4F">
      <w:pPr>
        <w:suppressAutoHyphens w:val="0"/>
        <w:autoSpaceDE w:val="0"/>
        <w:jc w:val="both"/>
        <w:rPr>
          <w:b/>
        </w:rPr>
      </w:pPr>
      <w:r w:rsidRPr="007F7634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4BF9C924" w14:textId="77777777" w:rsidR="00021B4F" w:rsidRPr="007F7634" w:rsidRDefault="00021B4F" w:rsidP="00021B4F">
      <w:pPr>
        <w:shd w:val="clear" w:color="auto" w:fill="FFFFFF"/>
        <w:jc w:val="both"/>
        <w:rPr>
          <w:b/>
        </w:rPr>
      </w:pPr>
    </w:p>
    <w:p w14:paraId="48A65407" w14:textId="77777777" w:rsidR="00021B4F" w:rsidRPr="007F7634" w:rsidRDefault="00021B4F" w:rsidP="00021B4F">
      <w:pPr>
        <w:shd w:val="clear" w:color="auto" w:fill="FFFFFF"/>
        <w:jc w:val="both"/>
      </w:pPr>
      <w:r w:rsidRPr="007F7634">
        <w:t>Ja, …………………………… wyrażam zgodę na przetwarzanie moich danych osobowych.</w:t>
      </w:r>
    </w:p>
    <w:p w14:paraId="2FF2643D" w14:textId="77777777" w:rsidR="00021B4F" w:rsidRPr="007F7634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00FC4DE2" w14:textId="77777777" w:rsidR="00021B4F" w:rsidRPr="007F7634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7F7634">
        <w:rPr>
          <w:b/>
          <w:bCs/>
          <w:sz w:val="22"/>
          <w:szCs w:val="22"/>
          <w:u w:val="single"/>
        </w:rPr>
        <w:t>Załączniki do oferty</w:t>
      </w:r>
    </w:p>
    <w:p w14:paraId="6A4482C8" w14:textId="77777777" w:rsidR="00021B4F" w:rsidRPr="007F7634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615A2EE3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>.......... .......... .......... .......... .......... .......... .......... .......... ..........</w:t>
      </w:r>
    </w:p>
    <w:p w14:paraId="5BC5A5E9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87AC79E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948C86C" w14:textId="77777777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1B37818" w14:textId="33CD103B" w:rsidR="00021B4F" w:rsidRPr="007F7634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7F7634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7D12F43A" w14:textId="77777777" w:rsidR="00021B4F" w:rsidRPr="007F7634" w:rsidRDefault="00021B4F" w:rsidP="00021B4F">
      <w:pPr>
        <w:widowControl w:val="0"/>
        <w:autoSpaceDE w:val="0"/>
        <w:rPr>
          <w:sz w:val="22"/>
          <w:szCs w:val="22"/>
        </w:rPr>
      </w:pPr>
    </w:p>
    <w:p w14:paraId="5B304829" w14:textId="77777777" w:rsidR="00021B4F" w:rsidRPr="007F7634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7F7634">
        <w:rPr>
          <w:sz w:val="20"/>
          <w:szCs w:val="20"/>
          <w:vertAlign w:val="superscript"/>
        </w:rPr>
        <w:t>*</w:t>
      </w:r>
      <w:r w:rsidRPr="007F7634">
        <w:rPr>
          <w:sz w:val="20"/>
          <w:szCs w:val="20"/>
        </w:rPr>
        <w:t xml:space="preserve"> niepotrzebne skreślić</w:t>
      </w:r>
    </w:p>
    <w:p w14:paraId="38D3CBF8" w14:textId="77777777" w:rsidR="00021B4F" w:rsidRPr="007F7634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7F7634">
        <w:rPr>
          <w:sz w:val="22"/>
          <w:szCs w:val="22"/>
        </w:rPr>
        <w:t>....................... dnia .......................</w:t>
      </w:r>
      <w:r w:rsidRPr="007F7634">
        <w:rPr>
          <w:sz w:val="22"/>
          <w:szCs w:val="22"/>
        </w:rPr>
        <w:tab/>
        <w:t xml:space="preserve">  …………………………………………………………..</w:t>
      </w:r>
    </w:p>
    <w:p w14:paraId="58E5DD45" w14:textId="5CF46686" w:rsidR="00F83CD7" w:rsidRPr="007F7634" w:rsidRDefault="00021B4F" w:rsidP="00134D5E">
      <w:pPr>
        <w:tabs>
          <w:tab w:val="left" w:pos="360"/>
          <w:tab w:val="left" w:pos="3780"/>
        </w:tabs>
        <w:rPr>
          <w:b/>
          <w:i/>
        </w:rPr>
      </w:pP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</w:r>
      <w:r w:rsidRPr="007F7634">
        <w:rPr>
          <w:sz w:val="18"/>
          <w:szCs w:val="22"/>
        </w:rPr>
        <w:tab/>
        <w:t>Pieczęć i podpis wykonawcy</w:t>
      </w:r>
    </w:p>
    <w:sectPr w:rsidR="00F83CD7" w:rsidRPr="007F7634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8EED2" w14:textId="77777777" w:rsidR="00F255D1" w:rsidRDefault="00F255D1" w:rsidP="00986F3E">
      <w:r>
        <w:separator/>
      </w:r>
    </w:p>
  </w:endnote>
  <w:endnote w:type="continuationSeparator" w:id="0">
    <w:p w14:paraId="0B18DB84" w14:textId="77777777" w:rsidR="00F255D1" w:rsidRDefault="00F255D1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E43B3" w14:textId="77777777" w:rsidR="00F255D1" w:rsidRDefault="00F255D1" w:rsidP="00986F3E">
      <w:r>
        <w:separator/>
      </w:r>
    </w:p>
  </w:footnote>
  <w:footnote w:type="continuationSeparator" w:id="0">
    <w:p w14:paraId="5B359515" w14:textId="77777777" w:rsidR="00F255D1" w:rsidRDefault="00F255D1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405D4" w14:textId="78988908" w:rsidR="00986F3E" w:rsidRDefault="00F05410" w:rsidP="00EF4641">
    <w:pPr>
      <w:pStyle w:val="Nagwek"/>
      <w:jc w:val="center"/>
    </w:pPr>
    <w:r w:rsidRPr="00E00CA1">
      <w:rPr>
        <w:noProof/>
        <w:lang w:eastAsia="pl-PL"/>
      </w:rPr>
      <w:drawing>
        <wp:inline distT="0" distB="0" distL="0" distR="0" wp14:anchorId="0ECDDEF0" wp14:editId="1700C5DB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firstLine="72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firstLine="108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firstLine="14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firstLine="180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firstLine="216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firstLine="252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firstLine="288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firstLine="324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firstLine="3600"/>
      </w:pPr>
      <w:rPr>
        <w:rFonts w:ascii="Arial" w:eastAsia="Times New Roman" w:hAnsi="Arial" w:cs="Times New Roman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2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B60287"/>
    <w:multiLevelType w:val="hybridMultilevel"/>
    <w:tmpl w:val="FB70A8C4"/>
    <w:lvl w:ilvl="0" w:tplc="83EA28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138A7"/>
    <w:rsid w:val="00021B4F"/>
    <w:rsid w:val="000553AE"/>
    <w:rsid w:val="00092B76"/>
    <w:rsid w:val="000A161B"/>
    <w:rsid w:val="000F3BDF"/>
    <w:rsid w:val="00123EE6"/>
    <w:rsid w:val="00134D5E"/>
    <w:rsid w:val="00155EDE"/>
    <w:rsid w:val="00184233"/>
    <w:rsid w:val="00192613"/>
    <w:rsid w:val="001B5883"/>
    <w:rsid w:val="001C3A32"/>
    <w:rsid w:val="002013EA"/>
    <w:rsid w:val="0023105B"/>
    <w:rsid w:val="00253992"/>
    <w:rsid w:val="0025479F"/>
    <w:rsid w:val="002C1A96"/>
    <w:rsid w:val="00334A61"/>
    <w:rsid w:val="003A5C44"/>
    <w:rsid w:val="003E5580"/>
    <w:rsid w:val="00422BF6"/>
    <w:rsid w:val="004700B1"/>
    <w:rsid w:val="004941FD"/>
    <w:rsid w:val="004D695C"/>
    <w:rsid w:val="005074F9"/>
    <w:rsid w:val="005A4073"/>
    <w:rsid w:val="006318E7"/>
    <w:rsid w:val="006E080F"/>
    <w:rsid w:val="00756E46"/>
    <w:rsid w:val="007B224C"/>
    <w:rsid w:val="007E4812"/>
    <w:rsid w:val="007F7634"/>
    <w:rsid w:val="008430F9"/>
    <w:rsid w:val="00863DF0"/>
    <w:rsid w:val="008774B2"/>
    <w:rsid w:val="008F09DD"/>
    <w:rsid w:val="008F1AF0"/>
    <w:rsid w:val="008F2447"/>
    <w:rsid w:val="00936674"/>
    <w:rsid w:val="00947DEB"/>
    <w:rsid w:val="00963DC8"/>
    <w:rsid w:val="00981F59"/>
    <w:rsid w:val="00983623"/>
    <w:rsid w:val="00986F3E"/>
    <w:rsid w:val="009A2BBD"/>
    <w:rsid w:val="009A69BE"/>
    <w:rsid w:val="00A22F99"/>
    <w:rsid w:val="00A606F1"/>
    <w:rsid w:val="00A856D3"/>
    <w:rsid w:val="00A87315"/>
    <w:rsid w:val="00AA7EEA"/>
    <w:rsid w:val="00AE0B19"/>
    <w:rsid w:val="00B11EE3"/>
    <w:rsid w:val="00B150DB"/>
    <w:rsid w:val="00B242EC"/>
    <w:rsid w:val="00B52D47"/>
    <w:rsid w:val="00B55FC1"/>
    <w:rsid w:val="00B6326E"/>
    <w:rsid w:val="00B76EA4"/>
    <w:rsid w:val="00B9662A"/>
    <w:rsid w:val="00BB2736"/>
    <w:rsid w:val="00BD2820"/>
    <w:rsid w:val="00C6242E"/>
    <w:rsid w:val="00CA6CB4"/>
    <w:rsid w:val="00CC62FE"/>
    <w:rsid w:val="00D36AAF"/>
    <w:rsid w:val="00D36ACD"/>
    <w:rsid w:val="00D6682A"/>
    <w:rsid w:val="00DF0EF8"/>
    <w:rsid w:val="00E07129"/>
    <w:rsid w:val="00E57760"/>
    <w:rsid w:val="00E8610C"/>
    <w:rsid w:val="00EA4589"/>
    <w:rsid w:val="00EF4641"/>
    <w:rsid w:val="00F05410"/>
    <w:rsid w:val="00F15F7E"/>
    <w:rsid w:val="00F255D1"/>
    <w:rsid w:val="00F26062"/>
    <w:rsid w:val="00F83CD7"/>
    <w:rsid w:val="00F86256"/>
    <w:rsid w:val="00FA177C"/>
    <w:rsid w:val="00FE0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A157B"/>
  <w15:docId w15:val="{34AA0434-622A-4867-A454-35F5CCF5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zwykły tekst,List Paragraph1,BulletC,normalny tekst,Obiekt,maz_wyliczenie,opis dzialania,K-P_odwolanie,A_wyliczenie,Akapit z listą 1,Table of contents numbered,Akapit z listą5,Numerowanie,Wyliczanie,List Paragraph,Akapit z listą3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zwykły tekst Znak,List Paragraph1 Znak,BulletC Znak,normalny tekst Znak,Obiekt Znak,maz_wyliczenie Znak,opis dzialania Znak,K-P_odwolanie Znak,A_wyliczenie Znak,Akapit z listą 1 Znak,Table of contents numbered Znak"/>
    <w:link w:val="Akapitzlist"/>
    <w:uiPriority w:val="34"/>
    <w:qFormat/>
    <w:locked/>
    <w:rsid w:val="004941F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941F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70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1240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44</cp:revision>
  <cp:lastPrinted>2022-08-11T10:48:00Z</cp:lastPrinted>
  <dcterms:created xsi:type="dcterms:W3CDTF">2021-03-18T16:06:00Z</dcterms:created>
  <dcterms:modified xsi:type="dcterms:W3CDTF">2024-10-18T16:38:00Z</dcterms:modified>
</cp:coreProperties>
</file>